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49F" w:rsidRPr="00A9287C" w:rsidRDefault="006E549F" w:rsidP="00774712">
      <w:pPr>
        <w:pStyle w:val="ad"/>
        <w:spacing w:before="0" w:after="0"/>
        <w:jc w:val="center"/>
        <w:rPr>
          <w:rFonts w:cs="Times New Roman"/>
          <w:b/>
          <w:bCs/>
          <w:sz w:val="28"/>
          <w:szCs w:val="28"/>
          <w:lang w:val="uk-UA"/>
        </w:rPr>
      </w:pPr>
      <w:r w:rsidRPr="00A9287C">
        <w:rPr>
          <w:rFonts w:cs="Times New Roman"/>
          <w:b/>
          <w:bCs/>
          <w:sz w:val="28"/>
          <w:szCs w:val="28"/>
          <w:lang w:val="uk-UA"/>
        </w:rPr>
        <w:t>ЗАЯВКА</w:t>
      </w:r>
    </w:p>
    <w:p w:rsidR="006E549F" w:rsidRPr="00A9287C" w:rsidRDefault="006E549F">
      <w:pPr>
        <w:pStyle w:val="a7"/>
        <w:spacing w:after="283" w:line="100" w:lineRule="atLeast"/>
        <w:jc w:val="center"/>
        <w:rPr>
          <w:rFonts w:cs="Times New Roman"/>
          <w:b/>
          <w:bCs/>
          <w:iCs/>
          <w:sz w:val="28"/>
          <w:szCs w:val="28"/>
          <w:lang w:val="uk-UA"/>
        </w:rPr>
      </w:pPr>
      <w:r w:rsidRPr="00A9287C">
        <w:rPr>
          <w:rFonts w:cs="Times New Roman"/>
          <w:b/>
          <w:bCs/>
          <w:iCs/>
          <w:sz w:val="28"/>
          <w:szCs w:val="28"/>
          <w:lang w:val="uk-UA"/>
        </w:rPr>
        <w:t>на участь у фестивалі-конкурсі</w:t>
      </w:r>
    </w:p>
    <w:p w:rsidR="006E549F" w:rsidRPr="00A9287C" w:rsidRDefault="006E549F" w:rsidP="00A9287C">
      <w:pPr>
        <w:jc w:val="center"/>
        <w:rPr>
          <w:rFonts w:cs="Times New Roman"/>
          <w:b/>
          <w:bCs/>
          <w:iCs/>
          <w:sz w:val="28"/>
          <w:szCs w:val="28"/>
          <w:lang w:val="uk-UA"/>
        </w:rPr>
      </w:pPr>
      <w:r w:rsidRPr="00A9287C">
        <w:rPr>
          <w:rFonts w:cs="Times New Roman"/>
          <w:b/>
          <w:bCs/>
          <w:iCs/>
          <w:sz w:val="28"/>
          <w:szCs w:val="28"/>
          <w:lang w:val="uk-UA"/>
        </w:rPr>
        <w:t>«</w:t>
      </w:r>
      <w:r w:rsidRPr="00B27DF9">
        <w:rPr>
          <w:rFonts w:cs="Times New Roman"/>
          <w:b/>
          <w:bCs/>
          <w:iCs/>
          <w:sz w:val="28"/>
          <w:szCs w:val="28"/>
          <w:lang w:val="uk-UA"/>
        </w:rPr>
        <w:t>Різдвяна</w:t>
      </w:r>
      <w:r w:rsidRPr="00E60BCF">
        <w:rPr>
          <w:rFonts w:cs="Times New Roman"/>
          <w:bCs/>
          <w:iCs/>
          <w:sz w:val="28"/>
          <w:szCs w:val="28"/>
          <w:lang w:val="uk-UA"/>
        </w:rPr>
        <w:t xml:space="preserve"> </w:t>
      </w:r>
      <w:r>
        <w:rPr>
          <w:rFonts w:cs="Times New Roman"/>
          <w:bCs/>
          <w:iCs/>
          <w:sz w:val="28"/>
          <w:szCs w:val="28"/>
          <w:lang w:val="uk-UA"/>
        </w:rPr>
        <w:t xml:space="preserve"> </w:t>
      </w:r>
      <w:r w:rsidRPr="00A9287C">
        <w:rPr>
          <w:rFonts w:cs="Times New Roman"/>
          <w:b/>
          <w:bCs/>
          <w:iCs/>
          <w:sz w:val="28"/>
          <w:szCs w:val="28"/>
          <w:lang w:val="uk-UA"/>
        </w:rPr>
        <w:t xml:space="preserve">галявина» </w:t>
      </w:r>
    </w:p>
    <w:p w:rsidR="006E549F" w:rsidRPr="00A9287C" w:rsidRDefault="006E549F">
      <w:pPr>
        <w:pStyle w:val="a7"/>
        <w:spacing w:after="200" w:line="276" w:lineRule="auto"/>
        <w:ind w:left="502" w:hanging="360"/>
        <w:rPr>
          <w:rFonts w:cs="Times New Roman"/>
          <w:sz w:val="28"/>
          <w:shd w:val="clear" w:color="auto" w:fill="FFFFFF"/>
          <w:lang w:val="uk-UA"/>
        </w:rPr>
      </w:pPr>
      <w:r w:rsidRPr="00A9287C">
        <w:rPr>
          <w:rFonts w:cs="Times New Roman"/>
          <w:sz w:val="28"/>
          <w:shd w:val="clear" w:color="auto" w:fill="FFFFFF"/>
          <w:lang w:val="uk-UA"/>
        </w:rPr>
        <w:t>1.     Назва колективу (ПІП учасника)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70"/>
      </w:tblGrid>
      <w:tr w:rsidR="006E549F">
        <w:tc>
          <w:tcPr>
            <w:tcW w:w="9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9F" w:rsidRDefault="006E549F">
            <w:pPr>
              <w:pStyle w:val="ae"/>
              <w:snapToGrid w:val="0"/>
              <w:rPr>
                <w:lang w:val="uk-UA"/>
              </w:rPr>
            </w:pPr>
          </w:p>
        </w:tc>
      </w:tr>
      <w:tr w:rsidR="006E549F">
        <w:tc>
          <w:tcPr>
            <w:tcW w:w="9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9F" w:rsidRDefault="006E549F">
            <w:pPr>
              <w:pStyle w:val="ae"/>
              <w:snapToGrid w:val="0"/>
              <w:rPr>
                <w:lang w:val="uk-UA"/>
              </w:rPr>
            </w:pPr>
          </w:p>
        </w:tc>
      </w:tr>
      <w:tr w:rsidR="006E549F">
        <w:tc>
          <w:tcPr>
            <w:tcW w:w="9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9F" w:rsidRDefault="006E549F">
            <w:pPr>
              <w:pStyle w:val="ae"/>
              <w:snapToGrid w:val="0"/>
              <w:rPr>
                <w:lang w:val="uk-UA"/>
              </w:rPr>
            </w:pPr>
          </w:p>
        </w:tc>
      </w:tr>
    </w:tbl>
    <w:p w:rsidR="006E549F" w:rsidRDefault="006E549F">
      <w:pPr>
        <w:pStyle w:val="a7"/>
        <w:spacing w:after="200" w:line="276" w:lineRule="auto"/>
        <w:jc w:val="both"/>
      </w:pPr>
    </w:p>
    <w:p w:rsidR="006E549F" w:rsidRPr="00A9287C" w:rsidRDefault="006E549F">
      <w:pPr>
        <w:pStyle w:val="a7"/>
        <w:spacing w:after="200" w:line="276" w:lineRule="auto"/>
        <w:jc w:val="both"/>
        <w:rPr>
          <w:rFonts w:cs="Times New Roman"/>
          <w:i/>
          <w:sz w:val="28"/>
          <w:shd w:val="clear" w:color="auto" w:fill="FFFFFF"/>
          <w:lang w:val="uk-UA"/>
        </w:rPr>
      </w:pPr>
      <w:r>
        <w:rPr>
          <w:rFonts w:cs="Times New Roman"/>
          <w:sz w:val="28"/>
          <w:shd w:val="clear" w:color="auto" w:fill="FFFFFF"/>
          <w:lang w:val="uk-UA"/>
        </w:rPr>
        <w:t>2.    Номінація згідно положення  (</w:t>
      </w:r>
      <w:r w:rsidRPr="00A9287C">
        <w:rPr>
          <w:rFonts w:cs="Times New Roman"/>
          <w:i/>
          <w:sz w:val="28"/>
          <w:shd w:val="clear" w:color="auto" w:fill="FFFFFF"/>
          <w:lang w:val="uk-UA"/>
        </w:rPr>
        <w:t xml:space="preserve">одна робота може бути представлена тільки в одній номінації)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70"/>
      </w:tblGrid>
      <w:tr w:rsidR="006E549F">
        <w:tc>
          <w:tcPr>
            <w:tcW w:w="9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9F" w:rsidRDefault="006E549F">
            <w:pPr>
              <w:pStyle w:val="ae"/>
              <w:snapToGrid w:val="0"/>
              <w:rPr>
                <w:lang w:val="uk-UA"/>
              </w:rPr>
            </w:pPr>
          </w:p>
        </w:tc>
      </w:tr>
      <w:tr w:rsidR="006E549F">
        <w:tc>
          <w:tcPr>
            <w:tcW w:w="9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9F" w:rsidRDefault="006E549F">
            <w:pPr>
              <w:pStyle w:val="ae"/>
              <w:snapToGrid w:val="0"/>
              <w:rPr>
                <w:lang w:val="uk-UA"/>
              </w:rPr>
            </w:pPr>
          </w:p>
        </w:tc>
      </w:tr>
    </w:tbl>
    <w:p w:rsidR="006E549F" w:rsidRDefault="006E549F">
      <w:pPr>
        <w:pStyle w:val="a7"/>
        <w:spacing w:after="283"/>
        <w:jc w:val="both"/>
      </w:pPr>
    </w:p>
    <w:p w:rsidR="006E549F" w:rsidRDefault="006E549F">
      <w:pPr>
        <w:pStyle w:val="a7"/>
        <w:spacing w:after="283"/>
        <w:jc w:val="both"/>
        <w:rPr>
          <w:rFonts w:cs="Times New Roman"/>
          <w:sz w:val="28"/>
          <w:shd w:val="clear" w:color="auto" w:fill="FFFFFF"/>
          <w:lang w:val="uk-UA"/>
        </w:rPr>
      </w:pPr>
      <w:r>
        <w:rPr>
          <w:rFonts w:cs="Times New Roman"/>
          <w:sz w:val="28"/>
          <w:shd w:val="clear" w:color="auto" w:fill="FFFFFF"/>
          <w:lang w:val="uk-UA"/>
        </w:rPr>
        <w:t xml:space="preserve"> 3.    Інформація про роботу  та необхідно вказати  час для презентації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70"/>
      </w:tblGrid>
      <w:tr w:rsidR="006E549F">
        <w:tc>
          <w:tcPr>
            <w:tcW w:w="9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9F" w:rsidRDefault="006E549F">
            <w:pPr>
              <w:pStyle w:val="ae"/>
              <w:snapToGrid w:val="0"/>
              <w:rPr>
                <w:lang w:val="uk-UA"/>
              </w:rPr>
            </w:pPr>
          </w:p>
        </w:tc>
      </w:tr>
      <w:tr w:rsidR="006E549F">
        <w:tc>
          <w:tcPr>
            <w:tcW w:w="9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9F" w:rsidRDefault="006E549F">
            <w:pPr>
              <w:pStyle w:val="ae"/>
              <w:snapToGrid w:val="0"/>
              <w:rPr>
                <w:lang w:val="uk-UA"/>
              </w:rPr>
            </w:pPr>
          </w:p>
        </w:tc>
      </w:tr>
    </w:tbl>
    <w:p w:rsidR="006E549F" w:rsidRDefault="006E549F">
      <w:pPr>
        <w:pStyle w:val="a7"/>
        <w:spacing w:after="283"/>
        <w:jc w:val="both"/>
      </w:pPr>
    </w:p>
    <w:p w:rsidR="006E549F" w:rsidRDefault="006E549F">
      <w:pPr>
        <w:pStyle w:val="a7"/>
        <w:spacing w:after="200" w:line="276" w:lineRule="auto"/>
        <w:rPr>
          <w:rFonts w:cs="Times New Roman"/>
          <w:sz w:val="28"/>
          <w:shd w:val="clear" w:color="auto" w:fill="FFFFFF"/>
          <w:lang w:val="uk-UA"/>
        </w:rPr>
      </w:pPr>
      <w:r>
        <w:rPr>
          <w:rFonts w:cs="Times New Roman"/>
          <w:sz w:val="28"/>
          <w:shd w:val="clear" w:color="auto" w:fill="FFFFFF"/>
          <w:lang w:val="uk-UA"/>
        </w:rPr>
        <w:t>4.     Адреса,  Контактний телефон, ПІБ керівника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70"/>
      </w:tblGrid>
      <w:tr w:rsidR="006E549F">
        <w:tc>
          <w:tcPr>
            <w:tcW w:w="9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9F" w:rsidRDefault="006E549F">
            <w:pPr>
              <w:pStyle w:val="ae"/>
              <w:snapToGrid w:val="0"/>
              <w:rPr>
                <w:lang w:val="uk-UA"/>
              </w:rPr>
            </w:pPr>
          </w:p>
        </w:tc>
      </w:tr>
      <w:tr w:rsidR="006E549F">
        <w:tc>
          <w:tcPr>
            <w:tcW w:w="9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9F" w:rsidRDefault="006E549F">
            <w:pPr>
              <w:pStyle w:val="ae"/>
              <w:snapToGrid w:val="0"/>
              <w:rPr>
                <w:lang w:val="uk-UA"/>
              </w:rPr>
            </w:pPr>
          </w:p>
        </w:tc>
      </w:tr>
      <w:tr w:rsidR="006E549F">
        <w:tc>
          <w:tcPr>
            <w:tcW w:w="9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9F" w:rsidRDefault="006E549F">
            <w:pPr>
              <w:pStyle w:val="ae"/>
              <w:snapToGrid w:val="0"/>
              <w:rPr>
                <w:lang w:val="uk-UA"/>
              </w:rPr>
            </w:pPr>
          </w:p>
        </w:tc>
      </w:tr>
    </w:tbl>
    <w:p w:rsidR="006E549F" w:rsidRDefault="006E549F">
      <w:pPr>
        <w:pStyle w:val="a7"/>
        <w:spacing w:after="200" w:line="276" w:lineRule="auto"/>
        <w:ind w:left="502" w:hanging="360"/>
      </w:pPr>
    </w:p>
    <w:p w:rsidR="006E549F" w:rsidRDefault="006E549F">
      <w:pPr>
        <w:pStyle w:val="a7"/>
        <w:spacing w:after="200" w:line="276" w:lineRule="auto"/>
        <w:ind w:left="502" w:hanging="360"/>
        <w:jc w:val="both"/>
        <w:rPr>
          <w:rFonts w:cs="Times New Roman"/>
          <w:sz w:val="28"/>
          <w:shd w:val="clear" w:color="auto" w:fill="FFFFFF"/>
          <w:lang w:val="uk-UA"/>
        </w:rPr>
      </w:pPr>
      <w:r>
        <w:rPr>
          <w:rFonts w:cs="Times New Roman"/>
          <w:sz w:val="28"/>
          <w:shd w:val="clear" w:color="auto" w:fill="FFFFFF"/>
          <w:lang w:val="uk-UA"/>
        </w:rPr>
        <w:t>5.     Дата подання заявки</w:t>
      </w:r>
      <w:r>
        <w:rPr>
          <w:rFonts w:cs="Times New Roman"/>
          <w:shd w:val="clear" w:color="auto" w:fill="FFFFFF"/>
          <w:lang w:val="uk-UA"/>
        </w:rPr>
        <w:t xml:space="preserve"> </w:t>
      </w:r>
      <w:r>
        <w:rPr>
          <w:rFonts w:cs="Times New Roman"/>
          <w:sz w:val="28"/>
          <w:shd w:val="clear" w:color="auto" w:fill="FFFFFF"/>
          <w:lang w:val="uk-UA"/>
        </w:rPr>
        <w:t xml:space="preserve">____________________________2019р. </w:t>
      </w:r>
    </w:p>
    <w:p w:rsidR="006E549F" w:rsidRDefault="006E549F">
      <w:pPr>
        <w:pStyle w:val="a7"/>
        <w:spacing w:after="200" w:line="276" w:lineRule="auto"/>
        <w:ind w:left="502" w:hanging="360"/>
        <w:jc w:val="both"/>
        <w:rPr>
          <w:rFonts w:ascii="Bookman Old Style" w:hAnsi="Bookman Old Style" w:cs="Bookman Old Style"/>
          <w:b/>
          <w:bCs/>
          <w:i/>
          <w:i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cs="Times New Roman"/>
          <w:sz w:val="28"/>
          <w:shd w:val="clear" w:color="auto" w:fill="FFFFFF"/>
          <w:lang w:val="uk-UA"/>
        </w:rPr>
        <w:t>6.     Особистий підпис _______________________________________</w:t>
      </w:r>
      <w:r>
        <w:rPr>
          <w:rFonts w:ascii="Bookman Old Style" w:hAnsi="Bookman Old Style" w:cs="Bookman Old Style"/>
          <w:b/>
          <w:bCs/>
          <w:i/>
          <w:iCs/>
          <w:color w:val="000000"/>
          <w:sz w:val="28"/>
          <w:szCs w:val="28"/>
          <w:shd w:val="clear" w:color="auto" w:fill="FFFFFF"/>
          <w:lang w:val="uk-UA"/>
        </w:rPr>
        <w:t> </w:t>
      </w:r>
    </w:p>
    <w:p w:rsidR="006E549F" w:rsidRDefault="006E549F">
      <w:pPr>
        <w:pStyle w:val="a7"/>
        <w:spacing w:after="200" w:line="276" w:lineRule="auto"/>
        <w:ind w:left="502" w:hanging="360"/>
        <w:jc w:val="both"/>
        <w:rPr>
          <w:rFonts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/>
        </w:rPr>
      </w:pPr>
      <w:r w:rsidRPr="00A9287C">
        <w:rPr>
          <w:rFonts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Увага разом з заявкою надається ксерокопія паспорту та </w:t>
      </w:r>
      <w:proofErr w:type="spellStart"/>
      <w:r w:rsidRPr="00A9287C">
        <w:rPr>
          <w:rFonts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/>
        </w:rPr>
        <w:t>інд</w:t>
      </w:r>
      <w:proofErr w:type="spellEnd"/>
      <w:r>
        <w:rPr>
          <w:rFonts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/>
        </w:rPr>
        <w:t>.</w:t>
      </w:r>
      <w:r w:rsidRPr="00A9287C">
        <w:rPr>
          <w:rFonts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 коду.</w:t>
      </w:r>
    </w:p>
    <w:p w:rsidR="006E549F" w:rsidRPr="00A9287C" w:rsidRDefault="006E549F">
      <w:pPr>
        <w:pStyle w:val="a7"/>
        <w:spacing w:after="200" w:line="276" w:lineRule="auto"/>
        <w:ind w:left="502" w:hanging="360"/>
        <w:jc w:val="both"/>
        <w:rPr>
          <w:rFonts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     Вразі необхідності музичного  супроводу під час презентації необхідно надати  фонограму на флеш носії  та до початку святи перевірити її у оператора.</w:t>
      </w:r>
    </w:p>
    <w:sectPr w:rsidR="006E549F" w:rsidRPr="00A9287C" w:rsidSect="003757BC">
      <w:pgSz w:w="11906" w:h="16838"/>
      <w:pgMar w:top="794" w:right="567" w:bottom="1134" w:left="1701" w:header="720" w:footer="720" w:gutter="0"/>
      <w:cols w:space="720"/>
      <w:docGrid w:linePitch="326" w:charSpace="-65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C46644"/>
    <w:rsid w:val="00043BB5"/>
    <w:rsid w:val="000C684E"/>
    <w:rsid w:val="000E2A47"/>
    <w:rsid w:val="000E3811"/>
    <w:rsid w:val="000F4D2A"/>
    <w:rsid w:val="000F530D"/>
    <w:rsid w:val="00106787"/>
    <w:rsid w:val="00134EE3"/>
    <w:rsid w:val="00135A26"/>
    <w:rsid w:val="001538F3"/>
    <w:rsid w:val="001649FB"/>
    <w:rsid w:val="0017115D"/>
    <w:rsid w:val="001B167A"/>
    <w:rsid w:val="001C0EDB"/>
    <w:rsid w:val="001E3CD8"/>
    <w:rsid w:val="002107F3"/>
    <w:rsid w:val="002208F8"/>
    <w:rsid w:val="00222735"/>
    <w:rsid w:val="00260667"/>
    <w:rsid w:val="00264DD3"/>
    <w:rsid w:val="00284462"/>
    <w:rsid w:val="0029368C"/>
    <w:rsid w:val="00294907"/>
    <w:rsid w:val="003757BC"/>
    <w:rsid w:val="00387123"/>
    <w:rsid w:val="003A090E"/>
    <w:rsid w:val="003C75C9"/>
    <w:rsid w:val="003F4104"/>
    <w:rsid w:val="00404FFA"/>
    <w:rsid w:val="00427164"/>
    <w:rsid w:val="004421F0"/>
    <w:rsid w:val="00462C5E"/>
    <w:rsid w:val="00465530"/>
    <w:rsid w:val="00494215"/>
    <w:rsid w:val="00497040"/>
    <w:rsid w:val="004A6C26"/>
    <w:rsid w:val="00526137"/>
    <w:rsid w:val="00531111"/>
    <w:rsid w:val="005C658D"/>
    <w:rsid w:val="005D48D1"/>
    <w:rsid w:val="005E6EED"/>
    <w:rsid w:val="005F75DA"/>
    <w:rsid w:val="00656145"/>
    <w:rsid w:val="00691AFB"/>
    <w:rsid w:val="006A277A"/>
    <w:rsid w:val="006C61C4"/>
    <w:rsid w:val="006D5FE4"/>
    <w:rsid w:val="006E549F"/>
    <w:rsid w:val="00756334"/>
    <w:rsid w:val="00765D7E"/>
    <w:rsid w:val="007741D9"/>
    <w:rsid w:val="00774712"/>
    <w:rsid w:val="007905DA"/>
    <w:rsid w:val="007A2D14"/>
    <w:rsid w:val="007B2305"/>
    <w:rsid w:val="007B72E3"/>
    <w:rsid w:val="00875FCF"/>
    <w:rsid w:val="008B5E0E"/>
    <w:rsid w:val="008F21BB"/>
    <w:rsid w:val="00936D97"/>
    <w:rsid w:val="00951C93"/>
    <w:rsid w:val="00952C56"/>
    <w:rsid w:val="009A507E"/>
    <w:rsid w:val="009B5AFF"/>
    <w:rsid w:val="009D0DD5"/>
    <w:rsid w:val="009D3EE2"/>
    <w:rsid w:val="009D4603"/>
    <w:rsid w:val="009F2D00"/>
    <w:rsid w:val="00A04490"/>
    <w:rsid w:val="00A111B9"/>
    <w:rsid w:val="00A16C74"/>
    <w:rsid w:val="00A53247"/>
    <w:rsid w:val="00A82DBF"/>
    <w:rsid w:val="00A912A6"/>
    <w:rsid w:val="00A9287C"/>
    <w:rsid w:val="00AB045C"/>
    <w:rsid w:val="00AE55A3"/>
    <w:rsid w:val="00AF1BC7"/>
    <w:rsid w:val="00B0149D"/>
    <w:rsid w:val="00B16EAB"/>
    <w:rsid w:val="00B24402"/>
    <w:rsid w:val="00B27DF9"/>
    <w:rsid w:val="00B82492"/>
    <w:rsid w:val="00C34903"/>
    <w:rsid w:val="00C46644"/>
    <w:rsid w:val="00CA11F2"/>
    <w:rsid w:val="00CB2862"/>
    <w:rsid w:val="00CC2943"/>
    <w:rsid w:val="00D72232"/>
    <w:rsid w:val="00D77719"/>
    <w:rsid w:val="00DC72C4"/>
    <w:rsid w:val="00E3602B"/>
    <w:rsid w:val="00E60BCF"/>
    <w:rsid w:val="00E94C22"/>
    <w:rsid w:val="00EC0FC6"/>
    <w:rsid w:val="00EE192C"/>
    <w:rsid w:val="00EE3DA3"/>
    <w:rsid w:val="00F05CF4"/>
    <w:rsid w:val="00F4513A"/>
    <w:rsid w:val="00F539D2"/>
    <w:rsid w:val="00F61036"/>
    <w:rsid w:val="00FB1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A47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2">
    <w:name w:val="heading 2"/>
    <w:basedOn w:val="a"/>
    <w:next w:val="a"/>
    <w:link w:val="20"/>
    <w:uiPriority w:val="99"/>
    <w:qFormat/>
    <w:rsid w:val="000E2A47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260667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WW8Num2z0">
    <w:name w:val="WW8Num2z0"/>
    <w:uiPriority w:val="99"/>
    <w:rsid w:val="000E2A47"/>
    <w:rPr>
      <w:rFonts w:ascii="Times New Roman" w:hAnsi="Times New Roman"/>
    </w:rPr>
  </w:style>
  <w:style w:type="character" w:customStyle="1" w:styleId="WW8Num3z0">
    <w:name w:val="WW8Num3z0"/>
    <w:uiPriority w:val="99"/>
    <w:rsid w:val="000E2A47"/>
    <w:rPr>
      <w:rFonts w:ascii="Symbol" w:hAnsi="Symbol"/>
      <w:sz w:val="18"/>
    </w:rPr>
  </w:style>
  <w:style w:type="character" w:customStyle="1" w:styleId="Absatz-Standardschriftart">
    <w:name w:val="Absatz-Standardschriftart"/>
    <w:uiPriority w:val="99"/>
    <w:rsid w:val="000E2A47"/>
  </w:style>
  <w:style w:type="character" w:customStyle="1" w:styleId="WW-Absatz-Standardschriftart">
    <w:name w:val="WW-Absatz-Standardschriftart"/>
    <w:uiPriority w:val="99"/>
    <w:rsid w:val="000E2A47"/>
  </w:style>
  <w:style w:type="character" w:customStyle="1" w:styleId="WW-Absatz-Standardschriftart1">
    <w:name w:val="WW-Absatz-Standardschriftart1"/>
    <w:uiPriority w:val="99"/>
    <w:rsid w:val="000E2A47"/>
  </w:style>
  <w:style w:type="character" w:customStyle="1" w:styleId="a3">
    <w:name w:val="Маркеры списка"/>
    <w:uiPriority w:val="99"/>
    <w:rsid w:val="000E2A47"/>
    <w:rPr>
      <w:rFonts w:ascii="OpenSymbol" w:hAnsi="OpenSymbol"/>
    </w:rPr>
  </w:style>
  <w:style w:type="character" w:styleId="a4">
    <w:name w:val="Emphasis"/>
    <w:basedOn w:val="a0"/>
    <w:uiPriority w:val="99"/>
    <w:qFormat/>
    <w:rsid w:val="000E2A47"/>
    <w:rPr>
      <w:rFonts w:cs="Times New Roman"/>
      <w:i/>
    </w:rPr>
  </w:style>
  <w:style w:type="character" w:styleId="a5">
    <w:name w:val="Strong"/>
    <w:basedOn w:val="a0"/>
    <w:uiPriority w:val="99"/>
    <w:qFormat/>
    <w:rsid w:val="000E2A47"/>
    <w:rPr>
      <w:rFonts w:cs="Times New Roman"/>
      <w:b/>
    </w:rPr>
  </w:style>
  <w:style w:type="paragraph" w:customStyle="1" w:styleId="a6">
    <w:name w:val="Заголовок"/>
    <w:basedOn w:val="a"/>
    <w:next w:val="a7"/>
    <w:uiPriority w:val="99"/>
    <w:rsid w:val="000E2A47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Body Text"/>
    <w:basedOn w:val="a"/>
    <w:link w:val="a8"/>
    <w:uiPriority w:val="99"/>
    <w:rsid w:val="000E2A4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60667"/>
    <w:rPr>
      <w:rFonts w:cs="Mangal"/>
      <w:kern w:val="1"/>
      <w:sz w:val="21"/>
      <w:szCs w:val="21"/>
      <w:lang w:eastAsia="zh-CN" w:bidi="hi-IN"/>
    </w:rPr>
  </w:style>
  <w:style w:type="paragraph" w:styleId="a9">
    <w:name w:val="List"/>
    <w:basedOn w:val="a7"/>
    <w:uiPriority w:val="99"/>
    <w:rsid w:val="000E2A47"/>
  </w:style>
  <w:style w:type="paragraph" w:styleId="aa">
    <w:name w:val="caption"/>
    <w:basedOn w:val="a"/>
    <w:uiPriority w:val="99"/>
    <w:qFormat/>
    <w:rsid w:val="000E2A47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uiPriority w:val="99"/>
    <w:rsid w:val="000E2A47"/>
    <w:pPr>
      <w:suppressLineNumbers/>
    </w:pPr>
  </w:style>
  <w:style w:type="paragraph" w:styleId="ab">
    <w:name w:val="Body Text Indent"/>
    <w:basedOn w:val="a"/>
    <w:link w:val="ac"/>
    <w:uiPriority w:val="99"/>
    <w:rsid w:val="000E2A47"/>
    <w:pPr>
      <w:ind w:firstLine="567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260667"/>
    <w:rPr>
      <w:rFonts w:cs="Mangal"/>
      <w:kern w:val="1"/>
      <w:sz w:val="21"/>
      <w:szCs w:val="21"/>
      <w:lang w:eastAsia="zh-CN" w:bidi="hi-IN"/>
    </w:rPr>
  </w:style>
  <w:style w:type="paragraph" w:styleId="ad">
    <w:name w:val="Normal (Web)"/>
    <w:basedOn w:val="a"/>
    <w:uiPriority w:val="99"/>
    <w:rsid w:val="000E2A47"/>
    <w:pPr>
      <w:spacing w:before="280" w:after="280"/>
    </w:pPr>
    <w:rPr>
      <w:sz w:val="17"/>
      <w:szCs w:val="17"/>
    </w:rPr>
  </w:style>
  <w:style w:type="paragraph" w:customStyle="1" w:styleId="ae">
    <w:name w:val="Содержимое таблицы"/>
    <w:basedOn w:val="a"/>
    <w:uiPriority w:val="99"/>
    <w:rsid w:val="000E2A47"/>
    <w:pPr>
      <w:suppressLineNumbers/>
    </w:pPr>
  </w:style>
  <w:style w:type="paragraph" w:customStyle="1" w:styleId="af">
    <w:name w:val="Заголовок таблицы"/>
    <w:basedOn w:val="ae"/>
    <w:uiPriority w:val="99"/>
    <w:rsid w:val="000E2A47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A47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2">
    <w:name w:val="heading 2"/>
    <w:basedOn w:val="a"/>
    <w:next w:val="a"/>
    <w:link w:val="20"/>
    <w:uiPriority w:val="99"/>
    <w:qFormat/>
    <w:rsid w:val="000E2A47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260667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WW8Num2z0">
    <w:name w:val="WW8Num2z0"/>
    <w:uiPriority w:val="99"/>
    <w:rsid w:val="000E2A47"/>
    <w:rPr>
      <w:rFonts w:ascii="Times New Roman" w:hAnsi="Times New Roman"/>
    </w:rPr>
  </w:style>
  <w:style w:type="character" w:customStyle="1" w:styleId="WW8Num3z0">
    <w:name w:val="WW8Num3z0"/>
    <w:uiPriority w:val="99"/>
    <w:rsid w:val="000E2A47"/>
    <w:rPr>
      <w:rFonts w:ascii="Symbol" w:hAnsi="Symbol"/>
      <w:sz w:val="18"/>
    </w:rPr>
  </w:style>
  <w:style w:type="character" w:customStyle="1" w:styleId="Absatz-Standardschriftart">
    <w:name w:val="Absatz-Standardschriftart"/>
    <w:uiPriority w:val="99"/>
    <w:rsid w:val="000E2A47"/>
  </w:style>
  <w:style w:type="character" w:customStyle="1" w:styleId="WW-Absatz-Standardschriftart">
    <w:name w:val="WW-Absatz-Standardschriftart"/>
    <w:uiPriority w:val="99"/>
    <w:rsid w:val="000E2A47"/>
  </w:style>
  <w:style w:type="character" w:customStyle="1" w:styleId="WW-Absatz-Standardschriftart1">
    <w:name w:val="WW-Absatz-Standardschriftart1"/>
    <w:uiPriority w:val="99"/>
    <w:rsid w:val="000E2A47"/>
  </w:style>
  <w:style w:type="character" w:customStyle="1" w:styleId="a3">
    <w:name w:val="Маркеры списка"/>
    <w:uiPriority w:val="99"/>
    <w:rsid w:val="000E2A47"/>
    <w:rPr>
      <w:rFonts w:ascii="OpenSymbol" w:hAnsi="OpenSymbol"/>
    </w:rPr>
  </w:style>
  <w:style w:type="character" w:styleId="a4">
    <w:name w:val="Emphasis"/>
    <w:basedOn w:val="a0"/>
    <w:uiPriority w:val="99"/>
    <w:qFormat/>
    <w:rsid w:val="000E2A47"/>
    <w:rPr>
      <w:rFonts w:cs="Times New Roman"/>
      <w:i/>
    </w:rPr>
  </w:style>
  <w:style w:type="character" w:styleId="a5">
    <w:name w:val="Strong"/>
    <w:basedOn w:val="a0"/>
    <w:uiPriority w:val="99"/>
    <w:qFormat/>
    <w:rsid w:val="000E2A47"/>
    <w:rPr>
      <w:rFonts w:cs="Times New Roman"/>
      <w:b/>
    </w:rPr>
  </w:style>
  <w:style w:type="paragraph" w:customStyle="1" w:styleId="a6">
    <w:name w:val="Заголовок"/>
    <w:basedOn w:val="a"/>
    <w:next w:val="a7"/>
    <w:uiPriority w:val="99"/>
    <w:rsid w:val="000E2A47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Body Text"/>
    <w:basedOn w:val="a"/>
    <w:link w:val="a8"/>
    <w:uiPriority w:val="99"/>
    <w:rsid w:val="000E2A4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60667"/>
    <w:rPr>
      <w:rFonts w:cs="Mangal"/>
      <w:kern w:val="1"/>
      <w:sz w:val="21"/>
      <w:szCs w:val="21"/>
      <w:lang w:eastAsia="zh-CN" w:bidi="hi-IN"/>
    </w:rPr>
  </w:style>
  <w:style w:type="paragraph" w:styleId="a9">
    <w:name w:val="List"/>
    <w:basedOn w:val="a7"/>
    <w:uiPriority w:val="99"/>
    <w:rsid w:val="000E2A47"/>
  </w:style>
  <w:style w:type="paragraph" w:styleId="aa">
    <w:name w:val="caption"/>
    <w:basedOn w:val="a"/>
    <w:uiPriority w:val="99"/>
    <w:qFormat/>
    <w:rsid w:val="000E2A47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uiPriority w:val="99"/>
    <w:rsid w:val="000E2A47"/>
    <w:pPr>
      <w:suppressLineNumbers/>
    </w:pPr>
  </w:style>
  <w:style w:type="paragraph" w:styleId="ab">
    <w:name w:val="Body Text Indent"/>
    <w:basedOn w:val="a"/>
    <w:link w:val="ac"/>
    <w:uiPriority w:val="99"/>
    <w:rsid w:val="000E2A47"/>
    <w:pPr>
      <w:ind w:firstLine="567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260667"/>
    <w:rPr>
      <w:rFonts w:cs="Mangal"/>
      <w:kern w:val="1"/>
      <w:sz w:val="21"/>
      <w:szCs w:val="21"/>
      <w:lang w:eastAsia="zh-CN" w:bidi="hi-IN"/>
    </w:rPr>
  </w:style>
  <w:style w:type="paragraph" w:styleId="ad">
    <w:name w:val="Normal (Web)"/>
    <w:basedOn w:val="a"/>
    <w:uiPriority w:val="99"/>
    <w:rsid w:val="000E2A47"/>
    <w:pPr>
      <w:spacing w:before="280" w:after="280"/>
    </w:pPr>
    <w:rPr>
      <w:sz w:val="17"/>
      <w:szCs w:val="17"/>
    </w:rPr>
  </w:style>
  <w:style w:type="paragraph" w:customStyle="1" w:styleId="ae">
    <w:name w:val="Содержимое таблицы"/>
    <w:basedOn w:val="a"/>
    <w:uiPriority w:val="99"/>
    <w:rsid w:val="000E2A47"/>
    <w:pPr>
      <w:suppressLineNumbers/>
    </w:pPr>
  </w:style>
  <w:style w:type="paragraph" w:customStyle="1" w:styleId="af">
    <w:name w:val="Заголовок таблицы"/>
    <w:basedOn w:val="ae"/>
    <w:uiPriority w:val="99"/>
    <w:rsid w:val="000E2A47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32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0077">
          <w:marLeft w:val="6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0078">
          <w:marLeft w:val="6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588</Characters>
  <Application>Microsoft Office Word</Application>
  <DocSecurity>0</DocSecurity>
  <Lines>4</Lines>
  <Paragraphs>1</Paragraphs>
  <ScaleCrop>false</ScaleCrop>
  <Company>SPecialiST RePack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ПОЛОЖЕННЯ</dc:title>
  <dc:creator>kult</dc:creator>
  <cp:lastModifiedBy>TWO</cp:lastModifiedBy>
  <cp:revision>4</cp:revision>
  <cp:lastPrinted>2019-10-24T07:51:00Z</cp:lastPrinted>
  <dcterms:created xsi:type="dcterms:W3CDTF">2019-11-04T11:54:00Z</dcterms:created>
  <dcterms:modified xsi:type="dcterms:W3CDTF">2019-11-04T13:12:00Z</dcterms:modified>
</cp:coreProperties>
</file>